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36" w:rsidRPr="00407528" w:rsidRDefault="00EC526A" w:rsidP="00407528">
      <w:pPr>
        <w:spacing w:before="94"/>
        <w:ind w:left="158"/>
        <w:jc w:val="right"/>
        <w:rPr>
          <w:rFonts w:ascii="Georgia" w:eastAsia="Calibri" w:hAnsi="Georgia" w:cs="Calibri"/>
        </w:rPr>
      </w:pPr>
      <w:r>
        <w:rPr>
          <w:rFonts w:ascii="Georgia" w:eastAsia="Calibri" w:hAnsi="Georgia" w:cs="Calibri"/>
          <w:b/>
          <w:spacing w:val="-1"/>
        </w:rPr>
        <w:t xml:space="preserve">AK </w:t>
      </w:r>
      <w:proofErr w:type="spellStart"/>
      <w:r>
        <w:rPr>
          <w:rFonts w:ascii="Georgia" w:eastAsia="Calibri" w:hAnsi="Georgia" w:cs="Calibri"/>
          <w:b/>
          <w:spacing w:val="-1"/>
        </w:rPr>
        <w:t>Lampiran</w:t>
      </w:r>
      <w:proofErr w:type="spellEnd"/>
      <w:r>
        <w:rPr>
          <w:rFonts w:ascii="Georgia" w:eastAsia="Calibri" w:hAnsi="Georgia" w:cs="Calibri"/>
          <w:b/>
          <w:spacing w:val="-1"/>
        </w:rPr>
        <w:t xml:space="preserve"> 3 -</w:t>
      </w:r>
      <w:r w:rsidR="00316028">
        <w:rPr>
          <w:rFonts w:ascii="Georgia" w:eastAsia="Calibri" w:hAnsi="Georgia" w:cs="Calibri"/>
          <w:b/>
        </w:rPr>
        <w:t xml:space="preserve"> </w:t>
      </w:r>
      <w:proofErr w:type="spellStart"/>
      <w:r w:rsidR="00316028">
        <w:rPr>
          <w:rFonts w:ascii="Georgia" w:eastAsia="Calibri" w:hAnsi="Georgia" w:cs="Calibri"/>
          <w:b/>
          <w:spacing w:val="-1"/>
        </w:rPr>
        <w:t>Borang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Permintaan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Ke</w:t>
      </w:r>
      <w:r w:rsidR="000A3E40">
        <w:rPr>
          <w:rFonts w:ascii="Georgia" w:eastAsia="Calibri" w:hAnsi="Georgia" w:cs="Calibri"/>
          <w:b/>
        </w:rPr>
        <w:t>rugian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Penjejasan</w:t>
      </w:r>
      <w:proofErr w:type="spellEnd"/>
    </w:p>
    <w:p w:rsidR="00366A36" w:rsidRDefault="00366A36">
      <w:pPr>
        <w:spacing w:before="4" w:line="180" w:lineRule="exact"/>
        <w:rPr>
          <w:sz w:val="18"/>
          <w:szCs w:val="18"/>
        </w:rPr>
      </w:pPr>
    </w:p>
    <w:p w:rsidR="00366A36" w:rsidRPr="00407528" w:rsidRDefault="00645103">
      <w:pPr>
        <w:spacing w:line="160" w:lineRule="exact"/>
        <w:ind w:left="148" w:right="5387"/>
        <w:rPr>
          <w:rFonts w:ascii="Georgia" w:eastAsia="Calibri" w:hAnsi="Georgia" w:cs="Calibri"/>
          <w:sz w:val="16"/>
          <w:szCs w:val="16"/>
        </w:rPr>
      </w:pPr>
      <w:r w:rsidRPr="00407528">
        <w:rPr>
          <w:rFonts w:ascii="Georgia" w:eastAsia="Calibri" w:hAnsi="Georgia" w:cs="Calibri"/>
          <w:sz w:val="16"/>
          <w:szCs w:val="16"/>
        </w:rPr>
        <w:t>*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407528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il</w:t>
      </w:r>
      <w:r w:rsidRPr="00407528">
        <w:rPr>
          <w:rFonts w:ascii="Georgia" w:eastAsia="Calibri" w:hAnsi="Georgia" w:cs="Calibri"/>
          <w:sz w:val="16"/>
          <w:szCs w:val="16"/>
        </w:rPr>
        <w:t>ai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proofErr w:type="gramStart"/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proofErr w:type="spellEnd"/>
      <w:proofErr w:type="gram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407528">
        <w:rPr>
          <w:rFonts w:ascii="Georgia" w:eastAsia="Calibri" w:hAnsi="Georgia" w:cs="Calibri"/>
          <w:sz w:val="16"/>
          <w:szCs w:val="16"/>
        </w:rPr>
        <w:t>d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ar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g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pet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juk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407528">
        <w:rPr>
          <w:rFonts w:ascii="Georgia" w:eastAsia="Calibri" w:hAnsi="Georgia" w:cs="Calibri"/>
          <w:sz w:val="16"/>
          <w:szCs w:val="16"/>
        </w:rPr>
        <w:t>awa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ki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407528">
        <w:rPr>
          <w:rFonts w:ascii="Georgia" w:eastAsia="Calibri" w:hAnsi="Georgia" w:cs="Calibri"/>
          <w:sz w:val="16"/>
          <w:szCs w:val="16"/>
        </w:rPr>
        <w:t>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>,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ah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2"/>
          <w:sz w:val="16"/>
          <w:szCs w:val="16"/>
        </w:rPr>
        <w:t>t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it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perl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erti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ng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uk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-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k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ert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y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di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y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t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d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407528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sko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M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l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ro</w:t>
      </w:r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Ke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407528">
        <w:rPr>
          <w:rFonts w:ascii="Georgia" w:eastAsia="Calibri" w:hAnsi="Georgia" w:cs="Calibri"/>
          <w:sz w:val="16"/>
          <w:szCs w:val="16"/>
        </w:rPr>
        <w:t>-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Mereko</w:t>
      </w:r>
      <w:r w:rsidRPr="00407528">
        <w:rPr>
          <w:rFonts w:ascii="Georgia" w:eastAsia="Calibri" w:hAnsi="Georgia" w:cs="Calibri"/>
          <w:sz w:val="16"/>
          <w:szCs w:val="16"/>
        </w:rPr>
        <w:t>d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Ke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407528">
        <w:rPr>
          <w:rFonts w:ascii="Georgia" w:eastAsia="Calibri" w:hAnsi="Georgia" w:cs="Calibri"/>
          <w:sz w:val="16"/>
          <w:szCs w:val="16"/>
        </w:rPr>
        <w:t>ug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</w:p>
    <w:p w:rsidR="00366A36" w:rsidRPr="00407528" w:rsidRDefault="00366A36">
      <w:pPr>
        <w:spacing w:before="9" w:line="140" w:lineRule="exact"/>
        <w:rPr>
          <w:rFonts w:ascii="Georgia" w:hAnsi="Georgia"/>
          <w:sz w:val="15"/>
          <w:szCs w:val="15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327D96">
        <w:rPr>
          <w:rFonts w:ascii="Georgia" w:eastAsia="Calibri" w:hAnsi="Georgia" w:cs="Calibri"/>
          <w:position w:val="1"/>
          <w:sz w:val="16"/>
          <w:szCs w:val="16"/>
        </w:rPr>
        <w:t>D4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992920" w:rsidRDefault="00992920" w:rsidP="00AE2AB8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327D96" w:rsidRPr="00327D96">
        <w:rPr>
          <w:rFonts w:ascii="Georgia" w:eastAsia="Calibri" w:hAnsi="Georgia" w:cs="Calibri"/>
          <w:position w:val="1"/>
          <w:sz w:val="16"/>
          <w:szCs w:val="16"/>
        </w:rPr>
        <w:t>42010103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Pr="00867428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366A36" w:rsidRDefault="00366A36" w:rsidP="00992920">
      <w:pPr>
        <w:spacing w:before="5"/>
        <w:rPr>
          <w:rFonts w:ascii="Georgia" w:hAnsi="Georgia"/>
          <w:sz w:val="11"/>
          <w:szCs w:val="11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327D96">
        <w:rPr>
          <w:rFonts w:ascii="Georgia" w:eastAsia="Calibri" w:hAnsi="Georgia" w:cs="Calibri"/>
          <w:position w:val="1"/>
          <w:sz w:val="16"/>
          <w:szCs w:val="16"/>
        </w:rPr>
        <w:t>D4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327D96" w:rsidRPr="00327D96">
        <w:rPr>
          <w:rFonts w:ascii="Georgia" w:eastAsia="Calibri" w:hAnsi="Georgia" w:cs="Calibri"/>
          <w:position w:val="1"/>
          <w:sz w:val="16"/>
          <w:szCs w:val="16"/>
        </w:rPr>
        <w:t>42010103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Pr="00867428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E738CF" w:rsidRDefault="00E738CF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</w:p>
    <w:p w:rsidR="00992920" w:rsidRPr="00407528" w:rsidRDefault="00992920" w:rsidP="00992920">
      <w:pPr>
        <w:spacing w:before="5"/>
        <w:rPr>
          <w:rFonts w:ascii="Georgia" w:hAnsi="Georgia"/>
          <w:sz w:val="11"/>
          <w:szCs w:val="11"/>
        </w:rPr>
      </w:pPr>
    </w:p>
    <w:tbl>
      <w:tblPr>
        <w:tblW w:w="15639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592"/>
        <w:gridCol w:w="1276"/>
        <w:gridCol w:w="1134"/>
        <w:gridCol w:w="1417"/>
        <w:gridCol w:w="1134"/>
        <w:gridCol w:w="1134"/>
        <w:gridCol w:w="993"/>
        <w:gridCol w:w="1417"/>
        <w:gridCol w:w="1985"/>
        <w:gridCol w:w="1417"/>
        <w:gridCol w:w="851"/>
      </w:tblGrid>
      <w:tr w:rsidR="00E738CF" w:rsidRPr="00407528" w:rsidTr="00E738CF">
        <w:trPr>
          <w:trHeight w:hRule="exact" w:val="754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992920">
            <w:pPr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E738CF">
            <w:pPr>
              <w:ind w:right="749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z w:val="16"/>
                <w:szCs w:val="16"/>
              </w:rPr>
              <w:t xml:space="preserve">      ID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E738CF">
            <w:pPr>
              <w:spacing w:before="9" w:line="276" w:lineRule="auto"/>
              <w:rPr>
                <w:rFonts w:ascii="Georgia" w:hAnsi="Georgia"/>
                <w:sz w:val="26"/>
                <w:szCs w:val="26"/>
              </w:rPr>
            </w:pPr>
            <w:proofErr w:type="spellStart"/>
            <w:r w:rsidRPr="00E738CF">
              <w:rPr>
                <w:rFonts w:ascii="Georgia" w:hAnsi="Georgia"/>
                <w:sz w:val="16"/>
                <w:szCs w:val="26"/>
              </w:rPr>
              <w:t>Maklumat</w:t>
            </w:r>
            <w:proofErr w:type="spellEnd"/>
            <w:r w:rsidRPr="00E738CF"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E738CF">
              <w:rPr>
                <w:rFonts w:ascii="Georgia" w:hAnsi="Georgia"/>
                <w:sz w:val="16"/>
                <w:szCs w:val="26"/>
              </w:rPr>
              <w:t>Aset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>
            <w:pPr>
              <w:ind w:left="328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>
            <w:pPr>
              <w:ind w:left="245" w:right="24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E738CF" w:rsidRPr="00407528" w:rsidRDefault="00E738CF">
            <w:pPr>
              <w:spacing w:before="20"/>
              <w:ind w:left="58" w:right="5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Default="00E738CF" w:rsidP="00992920">
            <w:pPr>
              <w:ind w:left="32" w:right="29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</w:p>
          <w:p w:rsidR="00E738CF" w:rsidRPr="00407528" w:rsidRDefault="00E738CF" w:rsidP="00992920">
            <w:pPr>
              <w:ind w:left="32" w:right="29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 w:rsidP="00992920">
            <w:pPr>
              <w:spacing w:line="265" w:lineRule="auto"/>
              <w:ind w:right="84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E738CF" w:rsidRPr="00992920" w:rsidRDefault="00E738CF" w:rsidP="00992920">
            <w:pPr>
              <w:spacing w:line="265" w:lineRule="auto"/>
              <w:ind w:right="84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Penjejasan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 w:rsidP="00992920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</w:p>
          <w:p w:rsidR="00E738CF" w:rsidRPr="00407528" w:rsidRDefault="00E738CF" w:rsidP="00992920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VIU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 w:rsidP="00A30634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Sebab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Penjejasan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line="265" w:lineRule="auto"/>
              <w:ind w:left="582" w:right="315" w:hanging="235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Kaed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ng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ir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nj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ja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line="265" w:lineRule="auto"/>
              <w:ind w:left="54" w:right="20" w:firstLine="10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E738CF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Ke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E738CF" w:rsidRPr="00407528" w:rsidRDefault="00E738CF" w:rsidP="00E738CF">
            <w:pPr>
              <w:spacing w:before="20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Y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>/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ak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</w:tr>
      <w:tr w:rsidR="00E738CF" w:rsidRPr="00436442" w:rsidTr="00E738CF">
        <w:trPr>
          <w:trHeight w:hRule="exact" w:val="653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 w:rsidRPr="00992920">
              <w:rPr>
                <w:rFonts w:ascii="Georgia" w:hAnsi="Georgia"/>
              </w:rPr>
              <w:t>A1434</w:t>
            </w:r>
            <w:r>
              <w:rPr>
                <w:rFonts w:ascii="Georgia" w:hAnsi="Georgia"/>
              </w:rPr>
              <w:t>XXX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1000000</w:t>
            </w:r>
            <w:r w:rsidRPr="00436442">
              <w:rPr>
                <w:rFonts w:ascii="Georgia" w:hAnsi="Georgia"/>
              </w:rPr>
              <w:t>40005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 </w:t>
            </w:r>
            <w:proofErr w:type="spellStart"/>
            <w:r>
              <w:rPr>
                <w:rFonts w:ascii="Georgia" w:hAnsi="Georgia"/>
              </w:rPr>
              <w:t>Kereta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 w:rsidRPr="00436442">
              <w:rPr>
                <w:rFonts w:ascii="Georgia" w:hAnsi="Georgia"/>
              </w:rPr>
              <w:t>200,000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 w:rsidRPr="00436442">
              <w:rPr>
                <w:rFonts w:ascii="Georgia" w:hAnsi="Georgia"/>
              </w:rPr>
              <w:t>100,000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 w:rsidP="00436442">
            <w:pPr>
              <w:spacing w:line="220" w:lineRule="exact"/>
              <w:ind w:right="183"/>
              <w:rPr>
                <w:rFonts w:ascii="Georgia" w:eastAsia="Calibri" w:hAnsi="Georgia" w:cs="Calibri"/>
              </w:rPr>
            </w:pPr>
            <w:r>
              <w:rPr>
                <w:rFonts w:ascii="Georgia" w:eastAsia="Calibri" w:hAnsi="Georgia" w:cs="Calibri"/>
              </w:rPr>
              <w:t>100,000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 w:rsidRPr="00436442">
              <w:rPr>
                <w:rFonts w:ascii="Georgia" w:hAnsi="Georgia"/>
              </w:rPr>
              <w:t>15,000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</w:rPr>
            </w:pPr>
            <w:r>
              <w:rPr>
                <w:rFonts w:ascii="Georgia" w:eastAsia="Calibri" w:hAnsi="Georgia" w:cs="Calibri"/>
              </w:rPr>
              <w:t>85,000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Kerosakan</w:t>
            </w:r>
            <w:proofErr w:type="spellEnd"/>
            <w:r>
              <w:rPr>
                <w:rFonts w:ascii="Georgia" w:hAnsi="Georgia"/>
              </w:rPr>
              <w:t xml:space="preserve"> </w:t>
            </w:r>
            <w:proofErr w:type="spellStart"/>
            <w:r>
              <w:rPr>
                <w:rFonts w:ascii="Georgia" w:hAnsi="Georgia"/>
              </w:rPr>
              <w:t>fizikal</w:t>
            </w:r>
            <w:proofErr w:type="spellEnd"/>
            <w:r>
              <w:rPr>
                <w:rFonts w:ascii="Georgia" w:hAnsi="Georgia"/>
              </w:rPr>
              <w:t xml:space="preserve"> </w:t>
            </w:r>
            <w:proofErr w:type="spellStart"/>
            <w:r>
              <w:rPr>
                <w:rFonts w:ascii="Georgia" w:hAnsi="Georgia"/>
              </w:rPr>
              <w:t>aset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Kaedah</w:t>
            </w:r>
            <w:proofErr w:type="spellEnd"/>
            <w:r>
              <w:rPr>
                <w:rFonts w:ascii="Georgia" w:hAnsi="Georgia"/>
              </w:rPr>
              <w:t xml:space="preserve"> 1: Value in use (Restoration cost)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A3231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Ya</w:t>
            </w:r>
            <w:proofErr w:type="spellEnd"/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</w:tr>
    </w:tbl>
    <w:p w:rsidR="00366A36" w:rsidRPr="00407528" w:rsidRDefault="00366A36">
      <w:pPr>
        <w:rPr>
          <w:rFonts w:ascii="Georgia" w:hAnsi="Georgia"/>
        </w:rPr>
        <w:sectPr w:rsidR="00366A36" w:rsidRPr="00407528">
          <w:pgSz w:w="16840" w:h="11920" w:orient="landscape"/>
          <w:pgMar w:top="1080" w:right="980" w:bottom="280" w:left="800" w:header="720" w:footer="720" w:gutter="0"/>
          <w:cols w:space="720"/>
        </w:sectPr>
      </w:pPr>
    </w:p>
    <w:p w:rsidR="00366A36" w:rsidRPr="00407528" w:rsidRDefault="00366A36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992920" w:rsidRDefault="00992920">
      <w:pPr>
        <w:spacing w:line="220" w:lineRule="exact"/>
        <w:ind w:left="153" w:right="-50"/>
        <w:rPr>
          <w:rFonts w:ascii="Georgia" w:hAnsi="Georgia"/>
          <w:position w:val="-1"/>
        </w:rPr>
      </w:pPr>
    </w:p>
    <w:p w:rsidR="00366A36" w:rsidRPr="00407528" w:rsidRDefault="00992920">
      <w:pPr>
        <w:spacing w:line="220" w:lineRule="exact"/>
        <w:ind w:left="153" w:right="-50"/>
        <w:rPr>
          <w:rFonts w:ascii="Georgia" w:hAnsi="Georgia"/>
        </w:rPr>
      </w:pPr>
      <w:r>
        <w:rPr>
          <w:rFonts w:ascii="Georgia" w:hAnsi="Georgia"/>
          <w:position w:val="-1"/>
        </w:rPr>
        <w:t xml:space="preserve">                                                            </w:t>
      </w:r>
    </w:p>
    <w:p w:rsidR="00366A36" w:rsidRPr="00407528" w:rsidRDefault="00645103" w:rsidP="00992920">
      <w:pPr>
        <w:rPr>
          <w:rFonts w:ascii="Georgia" w:eastAsia="Calibri" w:hAnsi="Georgia" w:cs="Calibri"/>
          <w:sz w:val="22"/>
          <w:szCs w:val="22"/>
        </w:rPr>
        <w:sectPr w:rsidR="00366A36" w:rsidRPr="00407528">
          <w:type w:val="continuous"/>
          <w:pgSz w:w="16840" w:h="11920" w:orient="landscape"/>
          <w:pgMar w:top="1080" w:right="980" w:bottom="280" w:left="800" w:header="720" w:footer="720" w:gutter="0"/>
          <w:cols w:num="2" w:space="720" w:equalWidth="0">
            <w:col w:w="2450" w:space="2509"/>
            <w:col w:w="10101"/>
          </w:cols>
        </w:sectPr>
      </w:pPr>
      <w:r w:rsidRPr="00407528">
        <w:rPr>
          <w:rFonts w:ascii="Georgia" w:hAnsi="Georgia"/>
        </w:rPr>
        <w:br w:type="column"/>
      </w:r>
      <w:proofErr w:type="spellStart"/>
      <w:r w:rsidRPr="00407528">
        <w:rPr>
          <w:rFonts w:ascii="Georgia" w:eastAsia="Calibri" w:hAnsi="Georgia" w:cs="Calibri"/>
          <w:spacing w:val="-1"/>
          <w:position w:val="1"/>
          <w:sz w:val="22"/>
          <w:szCs w:val="22"/>
        </w:rPr>
        <w:lastRenderedPageBreak/>
        <w:t>Ju</w:t>
      </w:r>
      <w:r w:rsidRPr="00407528">
        <w:rPr>
          <w:rFonts w:ascii="Georgia" w:eastAsia="Calibri" w:hAnsi="Georgia" w:cs="Calibri"/>
          <w:spacing w:val="1"/>
          <w:position w:val="1"/>
          <w:sz w:val="22"/>
          <w:szCs w:val="22"/>
        </w:rPr>
        <w:t>m</w:t>
      </w:r>
      <w:r w:rsidR="00315D88">
        <w:rPr>
          <w:rFonts w:ascii="Georgia" w:eastAsia="Calibri" w:hAnsi="Georgia" w:cs="Calibri"/>
          <w:position w:val="1"/>
          <w:sz w:val="22"/>
          <w:szCs w:val="22"/>
        </w:rPr>
        <w:t>lah</w:t>
      </w:r>
      <w:proofErr w:type="spellEnd"/>
      <w:r w:rsidR="00436442">
        <w:rPr>
          <w:rFonts w:ascii="Georgia" w:eastAsia="Calibri" w:hAnsi="Georgia" w:cs="Calibri"/>
          <w:position w:val="1"/>
          <w:sz w:val="22"/>
          <w:szCs w:val="22"/>
        </w:rPr>
        <w:t xml:space="preserve">                100,000         </w:t>
      </w:r>
      <w:r w:rsidR="00315D88">
        <w:rPr>
          <w:rFonts w:ascii="Georgia" w:eastAsia="Calibri" w:hAnsi="Georgia" w:cs="Calibri"/>
          <w:position w:val="1"/>
          <w:sz w:val="22"/>
          <w:szCs w:val="22"/>
        </w:rPr>
        <w:t xml:space="preserve"> </w:t>
      </w:r>
      <w:r w:rsidR="00436442">
        <w:rPr>
          <w:rFonts w:ascii="Georgia" w:eastAsia="Calibri" w:hAnsi="Georgia" w:cs="Calibri"/>
          <w:position w:val="1"/>
          <w:sz w:val="22"/>
          <w:szCs w:val="22"/>
        </w:rPr>
        <w:t>15,000</w:t>
      </w:r>
      <w:r w:rsidR="00315D88">
        <w:rPr>
          <w:rFonts w:ascii="Georgia" w:eastAsia="Calibri" w:hAnsi="Georgia" w:cs="Calibri"/>
          <w:position w:val="1"/>
          <w:sz w:val="22"/>
          <w:szCs w:val="22"/>
        </w:rPr>
        <w:t xml:space="preserve">           </w:t>
      </w:r>
      <w:r w:rsidR="00436442">
        <w:rPr>
          <w:rFonts w:ascii="Georgia" w:eastAsia="Calibri" w:hAnsi="Georgia" w:cs="Calibri"/>
          <w:position w:val="1"/>
          <w:sz w:val="22"/>
          <w:szCs w:val="22"/>
        </w:rPr>
        <w:t xml:space="preserve">   85,000</w:t>
      </w:r>
    </w:p>
    <w:p w:rsidR="00366A36" w:rsidRPr="00407528" w:rsidRDefault="00366A36">
      <w:pPr>
        <w:spacing w:before="8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3"/>
        <w:gridCol w:w="5401"/>
        <w:gridCol w:w="4611"/>
      </w:tblGrid>
      <w:tr w:rsidR="00366A36" w:rsidRPr="00407528">
        <w:trPr>
          <w:trHeight w:hRule="exact" w:val="506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2</w:t>
            </w:r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3</w:t>
            </w:r>
          </w:p>
        </w:tc>
      </w:tr>
      <w:tr w:rsidR="00366A36" w:rsidRPr="00407528">
        <w:trPr>
          <w:trHeight w:hRule="exact" w:val="1664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528" w:rsidRDefault="00645103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</w:p>
          <w:p w:rsidR="00366A36" w:rsidRPr="00407528" w:rsidRDefault="00645103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415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645103">
            <w:pPr>
              <w:spacing w:before="44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366A36" w:rsidRPr="00407528" w:rsidRDefault="00645103" w:rsidP="00407528">
            <w:pPr>
              <w:spacing w:before="49" w:line="320" w:lineRule="atLeast"/>
              <w:ind w:left="21" w:right="415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="00407528">
              <w:rPr>
                <w:rFonts w:ascii="Georgia" w:eastAsia="Calibri" w:hAnsi="Georgia" w:cs="Calibri"/>
                <w:sz w:val="16"/>
                <w:szCs w:val="16"/>
              </w:rPr>
              <w:br/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474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528" w:rsidRDefault="00645103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a </w:t>
            </w:r>
          </w:p>
          <w:p w:rsidR="00366A36" w:rsidRPr="00407528" w:rsidRDefault="00645103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395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</w:tr>
    </w:tbl>
    <w:p w:rsidR="00366A36" w:rsidRPr="00407528" w:rsidRDefault="00366A36">
      <w:pPr>
        <w:spacing w:before="4" w:line="160" w:lineRule="exact"/>
        <w:rPr>
          <w:rFonts w:ascii="Georgia" w:hAnsi="Georgia"/>
          <w:sz w:val="17"/>
          <w:szCs w:val="17"/>
        </w:rPr>
      </w:pPr>
    </w:p>
    <w:p w:rsidR="00366A36" w:rsidRDefault="00645103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  <w:r w:rsidRPr="00407528">
        <w:rPr>
          <w:rFonts w:ascii="Georgia" w:eastAsia="Calibri" w:hAnsi="Georgia" w:cs="Calibri"/>
          <w:sz w:val="18"/>
          <w:szCs w:val="18"/>
        </w:rPr>
        <w:t>*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8"/>
          <w:szCs w:val="18"/>
        </w:rPr>
        <w:t>T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407528">
        <w:rPr>
          <w:rFonts w:ascii="Georgia" w:eastAsia="Calibri" w:hAnsi="Georgia" w:cs="Calibri"/>
          <w:sz w:val="18"/>
          <w:szCs w:val="18"/>
        </w:rPr>
        <w:t>lat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8"/>
          <w:szCs w:val="18"/>
        </w:rPr>
        <w:t>P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rm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in</w:t>
      </w:r>
      <w:r w:rsidRPr="00407528">
        <w:rPr>
          <w:rFonts w:ascii="Georgia" w:eastAsia="Calibri" w:hAnsi="Georgia" w:cs="Calibri"/>
          <w:sz w:val="18"/>
          <w:szCs w:val="18"/>
        </w:rPr>
        <w:t>taan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8"/>
          <w:szCs w:val="18"/>
        </w:rPr>
        <w:t>i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n</w:t>
      </w:r>
      <w:r w:rsidRPr="00407528">
        <w:rPr>
          <w:rFonts w:ascii="Georgia" w:eastAsia="Calibri" w:hAnsi="Georgia" w:cs="Calibri"/>
          <w:sz w:val="18"/>
          <w:szCs w:val="18"/>
        </w:rPr>
        <w:t>i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pe</w:t>
      </w:r>
      <w:r w:rsidRPr="00407528">
        <w:rPr>
          <w:rFonts w:ascii="Georgia" w:eastAsia="Calibri" w:hAnsi="Georgia" w:cs="Calibri"/>
          <w:sz w:val="18"/>
          <w:szCs w:val="18"/>
        </w:rPr>
        <w:t>r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l</w:t>
      </w:r>
      <w:r w:rsidRPr="00407528">
        <w:rPr>
          <w:rFonts w:ascii="Georgia" w:eastAsia="Calibri" w:hAnsi="Georgia" w:cs="Calibri"/>
          <w:sz w:val="18"/>
          <w:szCs w:val="18"/>
        </w:rPr>
        <w:t>u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</w:t>
      </w:r>
      <w:r w:rsidRPr="00407528">
        <w:rPr>
          <w:rFonts w:ascii="Georgia" w:eastAsia="Calibri" w:hAnsi="Georgia" w:cs="Calibri"/>
          <w:sz w:val="18"/>
          <w:szCs w:val="18"/>
        </w:rPr>
        <w:t>ilam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407528">
        <w:rPr>
          <w:rFonts w:ascii="Georgia" w:eastAsia="Calibri" w:hAnsi="Georgia" w:cs="Calibri"/>
          <w:sz w:val="18"/>
          <w:szCs w:val="18"/>
        </w:rPr>
        <w:t>ir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k</w:t>
      </w:r>
      <w:r w:rsidRPr="00407528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b</w:t>
      </w:r>
      <w:r w:rsidR="00BF1F33">
        <w:rPr>
          <w:rFonts w:ascii="Georgia" w:eastAsia="Calibri" w:hAnsi="Georgia" w:cs="Calibri"/>
          <w:spacing w:val="-1"/>
          <w:sz w:val="18"/>
          <w:szCs w:val="18"/>
        </w:rPr>
        <w:t>ersama</w:t>
      </w:r>
      <w:proofErr w:type="spellEnd"/>
      <w:r w:rsidR="00BF1F33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deng</w:t>
      </w:r>
      <w:r w:rsidRPr="00407528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r w:rsidR="00BF1F33">
        <w:rPr>
          <w:rFonts w:ascii="Georgia" w:eastAsia="Calibri" w:hAnsi="Georgia" w:cs="Calibri"/>
          <w:sz w:val="18"/>
          <w:szCs w:val="18"/>
        </w:rPr>
        <w:t xml:space="preserve">AK </w:t>
      </w:r>
      <w:proofErr w:type="spellStart"/>
      <w:r w:rsidR="00BF1F33">
        <w:rPr>
          <w:rFonts w:ascii="Georgia" w:eastAsia="Calibri" w:hAnsi="Georgia" w:cs="Calibri"/>
          <w:sz w:val="18"/>
          <w:szCs w:val="18"/>
        </w:rPr>
        <w:t>Lampiran</w:t>
      </w:r>
      <w:proofErr w:type="spellEnd"/>
      <w:r w:rsidR="00BF1F33">
        <w:rPr>
          <w:rFonts w:ascii="Georgia" w:eastAsia="Calibri" w:hAnsi="Georgia" w:cs="Calibri"/>
          <w:sz w:val="18"/>
          <w:szCs w:val="18"/>
        </w:rPr>
        <w:t xml:space="preserve"> 4</w:t>
      </w:r>
      <w:r w:rsidR="00DE766A">
        <w:rPr>
          <w:rFonts w:ascii="Georgia" w:eastAsia="Calibri" w:hAnsi="Georgia" w:cs="Calibri"/>
          <w:spacing w:val="1"/>
          <w:sz w:val="18"/>
          <w:szCs w:val="18"/>
        </w:rPr>
        <w:t xml:space="preserve"> </w:t>
      </w:r>
      <w:proofErr w:type="spellStart"/>
      <w:r w:rsidR="00DE766A">
        <w:rPr>
          <w:rFonts w:ascii="Georgia" w:eastAsia="Calibri" w:hAnsi="Georgia" w:cs="Calibri"/>
          <w:spacing w:val="1"/>
          <w:sz w:val="18"/>
          <w:szCs w:val="18"/>
        </w:rPr>
        <w:t>dan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</w:t>
      </w:r>
      <w:r w:rsidR="00AD5814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z w:val="18"/>
          <w:szCs w:val="18"/>
        </w:rPr>
        <w:t>k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u</w:t>
      </w:r>
      <w:r w:rsidRPr="00407528">
        <w:rPr>
          <w:rFonts w:ascii="Georgia" w:eastAsia="Calibri" w:hAnsi="Georgia" w:cs="Calibri"/>
          <w:sz w:val="18"/>
          <w:szCs w:val="18"/>
        </w:rPr>
        <w:t>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s</w:t>
      </w:r>
      <w:r w:rsidRPr="00407528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z w:val="18"/>
          <w:szCs w:val="18"/>
        </w:rPr>
        <w:t>k</w:t>
      </w:r>
      <w:r w:rsidRPr="00407528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ng</w:t>
      </w:r>
      <w:r w:rsidR="00407528">
        <w:rPr>
          <w:rFonts w:ascii="Georgia" w:eastAsia="Calibri" w:hAnsi="Georgia" w:cs="Calibri"/>
          <w:sz w:val="18"/>
          <w:szCs w:val="18"/>
        </w:rPr>
        <w:t>an</w:t>
      </w:r>
      <w:proofErr w:type="spellEnd"/>
    </w:p>
    <w:p w:rsidR="00407528" w:rsidRDefault="00407528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</w:p>
    <w:p w:rsidR="00407528" w:rsidRDefault="00407528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</w:p>
    <w:p w:rsidR="00407528" w:rsidRPr="00407528" w:rsidRDefault="00407528" w:rsidP="00407528">
      <w:pPr>
        <w:spacing w:before="23"/>
        <w:ind w:left="151"/>
        <w:jc w:val="center"/>
        <w:rPr>
          <w:rFonts w:ascii="Calibri" w:eastAsia="Calibri" w:hAnsi="Calibri" w:cs="Calibri"/>
          <w:b/>
          <w:sz w:val="18"/>
          <w:szCs w:val="18"/>
        </w:rPr>
        <w:sectPr w:rsidR="00407528" w:rsidRPr="00407528">
          <w:type w:val="continuous"/>
          <w:pgSz w:w="16840" w:h="11920" w:orient="landscape"/>
          <w:pgMar w:top="1080" w:right="980" w:bottom="280" w:left="800" w:header="720" w:footer="720" w:gutter="0"/>
          <w:cols w:space="720"/>
        </w:sectPr>
      </w:pPr>
    </w:p>
    <w:p w:rsidR="00366A36" w:rsidRDefault="00366A36">
      <w:pPr>
        <w:spacing w:line="200" w:lineRule="exact"/>
      </w:pPr>
    </w:p>
    <w:sectPr w:rsidR="00366A36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E4FEA"/>
    <w:multiLevelType w:val="multilevel"/>
    <w:tmpl w:val="F07C5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66A36"/>
    <w:rsid w:val="000852F7"/>
    <w:rsid w:val="000A3E40"/>
    <w:rsid w:val="002C2D7B"/>
    <w:rsid w:val="00315D88"/>
    <w:rsid w:val="00316028"/>
    <w:rsid w:val="00327D96"/>
    <w:rsid w:val="00366A36"/>
    <w:rsid w:val="003E38F9"/>
    <w:rsid w:val="00407528"/>
    <w:rsid w:val="00436442"/>
    <w:rsid w:val="006450C8"/>
    <w:rsid w:val="00645103"/>
    <w:rsid w:val="007C502D"/>
    <w:rsid w:val="00805F44"/>
    <w:rsid w:val="00866404"/>
    <w:rsid w:val="00992920"/>
    <w:rsid w:val="009F3685"/>
    <w:rsid w:val="00A30634"/>
    <w:rsid w:val="00AD5814"/>
    <w:rsid w:val="00AE2AB8"/>
    <w:rsid w:val="00B97B33"/>
    <w:rsid w:val="00BF1F33"/>
    <w:rsid w:val="00C269FE"/>
    <w:rsid w:val="00C51E81"/>
    <w:rsid w:val="00DE766A"/>
    <w:rsid w:val="00E738CF"/>
    <w:rsid w:val="00EC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AutoBVT</cp:lastModifiedBy>
  <cp:revision>4</cp:revision>
  <dcterms:created xsi:type="dcterms:W3CDTF">2016-04-15T02:45:00Z</dcterms:created>
  <dcterms:modified xsi:type="dcterms:W3CDTF">2016-06-07T03:14:00Z</dcterms:modified>
</cp:coreProperties>
</file>